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8870C" w14:textId="0DDA22FA" w:rsidR="005A6704" w:rsidRDefault="00F564DD" w:rsidP="00001F6C">
      <w:pPr>
        <w:pStyle w:val="NoSpacing"/>
        <w:jc w:val="center"/>
        <w:rPr>
          <w:kern w:val="16"/>
          <w:sz w:val="28"/>
          <w:szCs w:val="28"/>
          <w14:ligatures w14:val="all"/>
          <w14:cntxtAlts/>
        </w:rPr>
      </w:pPr>
      <w:r w:rsidRPr="00512194">
        <w:rPr>
          <w:b/>
          <w:bCs/>
          <w:kern w:val="16"/>
          <w:sz w:val="28"/>
          <w:szCs w:val="28"/>
          <w14:ligatures w14:val="all"/>
          <w14:cntxtAlts/>
        </w:rPr>
        <w:t xml:space="preserve">Parthian </w:t>
      </w:r>
      <w:r w:rsidR="0035623D" w:rsidRPr="00512194">
        <w:rPr>
          <w:b/>
          <w:bCs/>
          <w:kern w:val="16"/>
          <w:sz w:val="28"/>
          <w:szCs w:val="28"/>
          <w14:ligatures w14:val="all"/>
          <w14:cntxtAlts/>
        </w:rPr>
        <w:t>M</w:t>
      </w:r>
      <w:r w:rsidRPr="00512194">
        <w:rPr>
          <w:b/>
          <w:bCs/>
          <w:kern w:val="16"/>
          <w:sz w:val="28"/>
          <w:szCs w:val="28"/>
          <w14:ligatures w14:val="all"/>
          <w14:cntxtAlts/>
        </w:rPr>
        <w:t>onograms and Control Marks</w:t>
      </w:r>
    </w:p>
    <w:p w14:paraId="1FCD2DE6" w14:textId="6FF76F5A" w:rsidR="00F564DD" w:rsidRDefault="005A6704" w:rsidP="00001F6C">
      <w:pPr>
        <w:pStyle w:val="NoSpacing"/>
        <w:jc w:val="center"/>
        <w:rPr>
          <w:kern w:val="16"/>
          <w:sz w:val="28"/>
          <w:szCs w:val="28"/>
          <w14:ligatures w14:val="all"/>
          <w14:cntxtAlts/>
        </w:rPr>
      </w:pPr>
      <w:r>
        <w:rPr>
          <w:kern w:val="16"/>
          <w:sz w:val="28"/>
          <w:szCs w:val="28"/>
          <w14:ligatures w14:val="all"/>
          <w14:cntxtAlts/>
        </w:rPr>
        <w:t>V</w:t>
      </w:r>
      <w:r w:rsidR="00F564DD" w:rsidRPr="00512194">
        <w:rPr>
          <w:kern w:val="16"/>
          <w:sz w:val="28"/>
          <w:szCs w:val="28"/>
          <w14:ligatures w14:val="all"/>
          <w14:cntxtAlts/>
        </w:rPr>
        <w:t>er</w:t>
      </w:r>
      <w:r>
        <w:rPr>
          <w:kern w:val="16"/>
          <w:sz w:val="28"/>
          <w:szCs w:val="28"/>
          <w14:ligatures w14:val="all"/>
          <w14:cntxtAlts/>
        </w:rPr>
        <w:t>sion</w:t>
      </w:r>
      <w:r w:rsidR="00F564DD" w:rsidRPr="00512194">
        <w:rPr>
          <w:kern w:val="16"/>
          <w:sz w:val="28"/>
          <w:szCs w:val="28"/>
          <w14:ligatures w14:val="all"/>
          <w14:cntxtAlts/>
        </w:rPr>
        <w:t xml:space="preserve"> 2.19D</w:t>
      </w:r>
      <w:r>
        <w:rPr>
          <w:kern w:val="16"/>
          <w:sz w:val="28"/>
          <w:szCs w:val="28"/>
          <w14:ligatures w14:val="all"/>
          <w14:cntxtAlts/>
        </w:rPr>
        <w:t>, 23 Feb 2023</w:t>
      </w:r>
    </w:p>
    <w:p w14:paraId="6720D3A2" w14:textId="7163E9C8" w:rsidR="00E37608" w:rsidRDefault="00E37608" w:rsidP="00E37608">
      <w:pPr>
        <w:pStyle w:val="NoSpacing"/>
        <w:rPr>
          <w:kern w:val="16"/>
          <w:sz w:val="28"/>
          <w:szCs w:val="28"/>
          <w14:ligatures w14:val="all"/>
          <w14:cntxtAlts/>
        </w:rPr>
      </w:pPr>
    </w:p>
    <w:p w14:paraId="210C8822" w14:textId="75A3D61D" w:rsidR="00E37608" w:rsidRPr="00512194" w:rsidRDefault="00E37608" w:rsidP="00E37608">
      <w:pPr>
        <w:pStyle w:val="NoSpacing"/>
        <w:rPr>
          <w:kern w:val="16"/>
          <w:sz w:val="28"/>
          <w:szCs w:val="28"/>
          <w14:ligatures w14:val="all"/>
          <w14:cntxtAlts/>
        </w:rPr>
      </w:pPr>
      <w:r>
        <w:rPr>
          <w:kern w:val="16"/>
          <w:sz w:val="28"/>
          <w:szCs w:val="28"/>
          <w14:ligatures w14:val="all"/>
          <w14:cntxtAlts/>
        </w:rPr>
        <w:t>Monograms are loosely arranged by style or alphabet:</w:t>
      </w:r>
    </w:p>
    <w:p w14:paraId="6D6CAF34" w14:textId="77777777" w:rsidR="00F564DD" w:rsidRPr="002F3784" w:rsidRDefault="00F564DD" w:rsidP="002B3837">
      <w:pPr>
        <w:pStyle w:val="NoSpacing"/>
        <w:tabs>
          <w:tab w:val="left" w:pos="6480"/>
        </w:tabs>
        <w:rPr>
          <w:rFonts w:ascii="Numismatica Pro" w:hAnsi="Numismatica Pro"/>
          <w:kern w:val="16"/>
          <w:sz w:val="28"/>
          <w:szCs w:val="28"/>
          <w14:ligatures w14:val="all"/>
          <w14:cntxtAlt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2539"/>
      </w:tblGrid>
      <w:tr w:rsidR="0063748D" w:rsidRPr="0063748D" w14:paraId="772F0A53" w14:textId="77777777" w:rsidTr="0016724A">
        <w:tc>
          <w:tcPr>
            <w:tcW w:w="6480" w:type="dxa"/>
          </w:tcPr>
          <w:p w14:paraId="667FCB52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           </w:t>
            </w:r>
          </w:p>
        </w:tc>
        <w:tc>
          <w:tcPr>
            <w:tcW w:w="2539" w:type="dxa"/>
          </w:tcPr>
          <w:p w14:paraId="4FA7E5FD" w14:textId="77777777" w:rsidR="0063748D" w:rsidRPr="0063748D" w:rsidRDefault="0063748D" w:rsidP="00790982">
            <w:pPr>
              <w:pStyle w:val="NoSpacing"/>
              <w:rPr>
                <w:rFonts w:cstheme="minorHAnsi"/>
                <w:kern w:val="16"/>
                <w:sz w:val="24"/>
                <w:szCs w:val="24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Box forms</w:t>
            </w:r>
          </w:p>
        </w:tc>
      </w:tr>
      <w:tr w:rsidR="0063748D" w:rsidRPr="0063748D" w14:paraId="496DFD7D" w14:textId="77777777" w:rsidTr="0016724A">
        <w:tc>
          <w:tcPr>
            <w:tcW w:w="6480" w:type="dxa"/>
          </w:tcPr>
          <w:p w14:paraId="62AC162D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28"/>
                <w:szCs w:val="28"/>
                <w14:ligatures w14:val="all"/>
                <w14:cntxtAlts/>
              </w:rPr>
            </w:pPr>
          </w:p>
        </w:tc>
        <w:tc>
          <w:tcPr>
            <w:tcW w:w="2539" w:type="dxa"/>
          </w:tcPr>
          <w:p w14:paraId="7EDB9848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28"/>
                <w:szCs w:val="28"/>
                <w14:ligatures w14:val="all"/>
                <w14:cntxtAlts/>
              </w:rPr>
            </w:pPr>
          </w:p>
        </w:tc>
      </w:tr>
      <w:tr w:rsidR="0063748D" w:rsidRPr="0063748D" w14:paraId="7F2B9DFF" w14:textId="77777777" w:rsidTr="0016724A">
        <w:tc>
          <w:tcPr>
            <w:tcW w:w="6480" w:type="dxa"/>
          </w:tcPr>
          <w:p w14:paraId="1BA27DA7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>             </w:t>
            </w:r>
          </w:p>
        </w:tc>
        <w:tc>
          <w:tcPr>
            <w:tcW w:w="2539" w:type="dxa"/>
          </w:tcPr>
          <w:p w14:paraId="43BB2FF5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Bi-level</w:t>
            </w:r>
          </w:p>
        </w:tc>
      </w:tr>
      <w:tr w:rsidR="0063748D" w:rsidRPr="0063748D" w14:paraId="13CFBF02" w14:textId="77777777" w:rsidTr="0016724A">
        <w:tc>
          <w:tcPr>
            <w:tcW w:w="6480" w:type="dxa"/>
          </w:tcPr>
          <w:p w14:paraId="4759313A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28"/>
                <w:szCs w:val="28"/>
                <w14:ligatures w14:val="all"/>
                <w14:cntxtAlts/>
              </w:rPr>
            </w:pPr>
          </w:p>
        </w:tc>
        <w:tc>
          <w:tcPr>
            <w:tcW w:w="2539" w:type="dxa"/>
          </w:tcPr>
          <w:p w14:paraId="43C265FF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28"/>
                <w:szCs w:val="28"/>
                <w14:ligatures w14:val="all"/>
                <w14:cntxtAlts/>
              </w:rPr>
            </w:pPr>
          </w:p>
        </w:tc>
      </w:tr>
      <w:tr w:rsidR="0063748D" w:rsidRPr="0063748D" w14:paraId="4B1AFC4B" w14:textId="77777777" w:rsidTr="0016724A">
        <w:tc>
          <w:tcPr>
            <w:tcW w:w="6480" w:type="dxa"/>
          </w:tcPr>
          <w:p w14:paraId="23DF5B43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>     </w:t>
            </w:r>
          </w:p>
        </w:tc>
        <w:tc>
          <w:tcPr>
            <w:tcW w:w="2539" w:type="dxa"/>
          </w:tcPr>
          <w:p w14:paraId="4ABCE145" w14:textId="77777777" w:rsidR="0063748D" w:rsidRPr="0063748D" w:rsidRDefault="0063748D" w:rsidP="00790982">
            <w:pPr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Tri-character</w:t>
            </w:r>
          </w:p>
        </w:tc>
      </w:tr>
      <w:tr w:rsidR="0063748D" w:rsidRPr="0063748D" w14:paraId="47054810" w14:textId="77777777" w:rsidTr="0016724A">
        <w:tc>
          <w:tcPr>
            <w:tcW w:w="6480" w:type="dxa"/>
          </w:tcPr>
          <w:p w14:paraId="654D961F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28"/>
                <w:szCs w:val="28"/>
                <w14:ligatures w14:val="all"/>
                <w14:cntxtAlts/>
              </w:rPr>
            </w:pPr>
          </w:p>
        </w:tc>
        <w:tc>
          <w:tcPr>
            <w:tcW w:w="2539" w:type="dxa"/>
          </w:tcPr>
          <w:p w14:paraId="6C850B09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28"/>
                <w:szCs w:val="28"/>
                <w14:ligatures w14:val="all"/>
                <w14:cntxtAlts/>
              </w:rPr>
            </w:pPr>
          </w:p>
        </w:tc>
      </w:tr>
      <w:tr w:rsidR="0063748D" w:rsidRPr="0063748D" w14:paraId="2BD8E18F" w14:textId="77777777" w:rsidTr="0016724A">
        <w:tc>
          <w:tcPr>
            <w:tcW w:w="6480" w:type="dxa"/>
          </w:tcPr>
          <w:p w14:paraId="30AA67F4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          </w:t>
            </w:r>
          </w:p>
        </w:tc>
        <w:tc>
          <w:tcPr>
            <w:tcW w:w="2539" w:type="dxa"/>
          </w:tcPr>
          <w:p w14:paraId="1462C2D3" w14:textId="1F0B9D3D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 xml:space="preserve">Miscellaneous </w:t>
            </w:r>
          </w:p>
        </w:tc>
      </w:tr>
      <w:tr w:rsidR="0063748D" w:rsidRPr="0063748D" w14:paraId="0B579A3D" w14:textId="77777777" w:rsidTr="0016724A">
        <w:tc>
          <w:tcPr>
            <w:tcW w:w="6480" w:type="dxa"/>
          </w:tcPr>
          <w:p w14:paraId="3A51FAAC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28"/>
                <w:szCs w:val="28"/>
                <w14:ligatures w14:val="all"/>
                <w14:cntxtAlts/>
              </w:rPr>
            </w:pPr>
          </w:p>
        </w:tc>
        <w:tc>
          <w:tcPr>
            <w:tcW w:w="2539" w:type="dxa"/>
          </w:tcPr>
          <w:p w14:paraId="760A7C83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28"/>
                <w:szCs w:val="28"/>
                <w14:ligatures w14:val="all"/>
                <w14:cntxtAlts/>
              </w:rPr>
            </w:pPr>
          </w:p>
        </w:tc>
      </w:tr>
      <w:tr w:rsidR="0063748D" w:rsidRPr="0063748D" w14:paraId="50BA476C" w14:textId="77777777" w:rsidTr="0016724A">
        <w:tc>
          <w:tcPr>
            <w:tcW w:w="6480" w:type="dxa"/>
          </w:tcPr>
          <w:p w14:paraId="3AC4D853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      </w:t>
            </w:r>
          </w:p>
        </w:tc>
        <w:tc>
          <w:tcPr>
            <w:tcW w:w="2539" w:type="dxa"/>
          </w:tcPr>
          <w:p w14:paraId="2CABAA8A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Open house</w:t>
            </w:r>
          </w:p>
        </w:tc>
      </w:tr>
      <w:tr w:rsidR="0063748D" w:rsidRPr="0063748D" w14:paraId="27B38E92" w14:textId="77777777" w:rsidTr="0016724A">
        <w:tc>
          <w:tcPr>
            <w:tcW w:w="6480" w:type="dxa"/>
          </w:tcPr>
          <w:p w14:paraId="1552EB87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         </w:t>
            </w:r>
          </w:p>
        </w:tc>
        <w:tc>
          <w:tcPr>
            <w:tcW w:w="2539" w:type="dxa"/>
          </w:tcPr>
          <w:p w14:paraId="29226619" w14:textId="34D9B543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 xml:space="preserve">House Y or V </w:t>
            </w:r>
          </w:p>
        </w:tc>
      </w:tr>
      <w:tr w:rsidR="0063748D" w:rsidRPr="0063748D" w14:paraId="6BBA0C4F" w14:textId="77777777" w:rsidTr="0016724A">
        <w:tc>
          <w:tcPr>
            <w:tcW w:w="6480" w:type="dxa"/>
          </w:tcPr>
          <w:p w14:paraId="2E714770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   </w:t>
            </w:r>
          </w:p>
        </w:tc>
        <w:tc>
          <w:tcPr>
            <w:tcW w:w="2539" w:type="dxa"/>
          </w:tcPr>
          <w:p w14:paraId="4ACE69B4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House tri-verticals</w:t>
            </w:r>
          </w:p>
        </w:tc>
      </w:tr>
      <w:tr w:rsidR="0063748D" w:rsidRPr="0063748D" w14:paraId="0B47E2D7" w14:textId="77777777" w:rsidTr="0016724A">
        <w:tc>
          <w:tcPr>
            <w:tcW w:w="6480" w:type="dxa"/>
          </w:tcPr>
          <w:p w14:paraId="5B771E72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28"/>
                <w:szCs w:val="28"/>
                <w14:ligatures w14:val="all"/>
                <w14:cntxtAlts/>
              </w:rPr>
            </w:pPr>
          </w:p>
        </w:tc>
        <w:tc>
          <w:tcPr>
            <w:tcW w:w="2539" w:type="dxa"/>
          </w:tcPr>
          <w:p w14:paraId="03D7DD0D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28"/>
                <w:szCs w:val="28"/>
                <w14:ligatures w14:val="all"/>
                <w14:cntxtAlts/>
              </w:rPr>
            </w:pPr>
          </w:p>
        </w:tc>
      </w:tr>
      <w:tr w:rsidR="0063748D" w:rsidRPr="0063748D" w14:paraId="2C4E0E24" w14:textId="77777777" w:rsidTr="0016724A">
        <w:tc>
          <w:tcPr>
            <w:tcW w:w="6480" w:type="dxa"/>
          </w:tcPr>
          <w:p w14:paraId="5FD5FE89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           </w:t>
            </w:r>
          </w:p>
        </w:tc>
        <w:tc>
          <w:tcPr>
            <w:tcW w:w="2539" w:type="dxa"/>
          </w:tcPr>
          <w:p w14:paraId="2F92C2F5" w14:textId="77777777" w:rsidR="0063748D" w:rsidRPr="0063748D" w:rsidRDefault="0063748D" w:rsidP="00790982">
            <w:pPr>
              <w:pStyle w:val="NoSpacing"/>
              <w:rPr>
                <w:rFonts w:cstheme="minorHAnsi"/>
                <w:kern w:val="16"/>
                <w:sz w:val="24"/>
                <w:szCs w:val="24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Boxed Alpha</w:t>
            </w:r>
          </w:p>
        </w:tc>
      </w:tr>
      <w:tr w:rsidR="0063748D" w:rsidRPr="0063748D" w14:paraId="4D51FABD" w14:textId="77777777" w:rsidTr="0016724A">
        <w:tc>
          <w:tcPr>
            <w:tcW w:w="6480" w:type="dxa"/>
          </w:tcPr>
          <w:p w14:paraId="49814C73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        </w:t>
            </w:r>
          </w:p>
        </w:tc>
        <w:tc>
          <w:tcPr>
            <w:tcW w:w="2539" w:type="dxa"/>
          </w:tcPr>
          <w:p w14:paraId="005EBBA9" w14:textId="77777777" w:rsidR="0063748D" w:rsidRPr="0063748D" w:rsidRDefault="0063748D" w:rsidP="00790982">
            <w:pPr>
              <w:pStyle w:val="NoSpacing"/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Straight-bar Alpha</w:t>
            </w:r>
          </w:p>
        </w:tc>
      </w:tr>
      <w:tr w:rsidR="0063748D" w:rsidRPr="0063748D" w14:paraId="5432854E" w14:textId="77777777" w:rsidTr="0016724A">
        <w:tc>
          <w:tcPr>
            <w:tcW w:w="6480" w:type="dxa"/>
          </w:tcPr>
          <w:p w14:paraId="5D0D1547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           </w:t>
            </w:r>
          </w:p>
        </w:tc>
        <w:tc>
          <w:tcPr>
            <w:tcW w:w="2539" w:type="dxa"/>
          </w:tcPr>
          <w:p w14:paraId="59F62D3E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Broken-bar Alpha</w:t>
            </w:r>
          </w:p>
        </w:tc>
      </w:tr>
      <w:tr w:rsidR="0063748D" w:rsidRPr="0063748D" w14:paraId="7A5A8BE8" w14:textId="77777777" w:rsidTr="0016724A">
        <w:tc>
          <w:tcPr>
            <w:tcW w:w="6480" w:type="dxa"/>
          </w:tcPr>
          <w:p w14:paraId="3130DCC0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             </w:t>
            </w:r>
          </w:p>
        </w:tc>
        <w:tc>
          <w:tcPr>
            <w:tcW w:w="2539" w:type="dxa"/>
          </w:tcPr>
          <w:p w14:paraId="3A917C4E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Vertical line Alpha</w:t>
            </w:r>
          </w:p>
        </w:tc>
      </w:tr>
      <w:tr w:rsidR="0063748D" w:rsidRPr="0063748D" w14:paraId="1E8846A6" w14:textId="77777777" w:rsidTr="0016724A">
        <w:tc>
          <w:tcPr>
            <w:tcW w:w="6480" w:type="dxa"/>
          </w:tcPr>
          <w:p w14:paraId="7EB63FBC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      </w:t>
            </w:r>
          </w:p>
        </w:tc>
        <w:tc>
          <w:tcPr>
            <w:tcW w:w="2539" w:type="dxa"/>
          </w:tcPr>
          <w:p w14:paraId="30B80443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Slant-bar Alpha</w:t>
            </w:r>
          </w:p>
        </w:tc>
      </w:tr>
      <w:tr w:rsidR="0063748D" w:rsidRPr="0063748D" w14:paraId="45E39520" w14:textId="77777777" w:rsidTr="0016724A">
        <w:tc>
          <w:tcPr>
            <w:tcW w:w="6480" w:type="dxa"/>
          </w:tcPr>
          <w:p w14:paraId="6D0B0CA5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     </w:t>
            </w:r>
          </w:p>
        </w:tc>
        <w:tc>
          <w:tcPr>
            <w:tcW w:w="2539" w:type="dxa"/>
          </w:tcPr>
          <w:p w14:paraId="5BF0F493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T-bar Alpha</w:t>
            </w:r>
          </w:p>
        </w:tc>
      </w:tr>
      <w:tr w:rsidR="0063748D" w:rsidRPr="0063748D" w14:paraId="6903B0CC" w14:textId="77777777" w:rsidTr="0016724A">
        <w:tc>
          <w:tcPr>
            <w:tcW w:w="6480" w:type="dxa"/>
          </w:tcPr>
          <w:p w14:paraId="46DCD1C7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  </w:t>
            </w:r>
          </w:p>
        </w:tc>
        <w:tc>
          <w:tcPr>
            <w:tcW w:w="2539" w:type="dxa"/>
          </w:tcPr>
          <w:p w14:paraId="2068A160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</w:p>
        </w:tc>
      </w:tr>
      <w:tr w:rsidR="0063748D" w:rsidRPr="0063748D" w14:paraId="69B28C0B" w14:textId="77777777" w:rsidTr="0016724A">
        <w:tc>
          <w:tcPr>
            <w:tcW w:w="6480" w:type="dxa"/>
          </w:tcPr>
          <w:p w14:paraId="4DA2628B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          </w:t>
            </w:r>
          </w:p>
        </w:tc>
        <w:tc>
          <w:tcPr>
            <w:tcW w:w="2539" w:type="dxa"/>
          </w:tcPr>
          <w:p w14:paraId="69AB3F91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Alpha ligates</w:t>
            </w:r>
          </w:p>
        </w:tc>
      </w:tr>
      <w:tr w:rsidR="0063748D" w:rsidRPr="0063748D" w14:paraId="0D8288BE" w14:textId="77777777" w:rsidTr="0016724A">
        <w:tc>
          <w:tcPr>
            <w:tcW w:w="6480" w:type="dxa"/>
          </w:tcPr>
          <w:p w14:paraId="01B37132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  </w:t>
            </w:r>
          </w:p>
        </w:tc>
        <w:tc>
          <w:tcPr>
            <w:tcW w:w="2539" w:type="dxa"/>
          </w:tcPr>
          <w:p w14:paraId="5C0A2D8E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Alpha Rho</w:t>
            </w:r>
          </w:p>
        </w:tc>
      </w:tr>
      <w:tr w:rsidR="0063748D" w:rsidRPr="0063748D" w14:paraId="41969AE4" w14:textId="77777777" w:rsidTr="0016724A">
        <w:tc>
          <w:tcPr>
            <w:tcW w:w="6480" w:type="dxa"/>
          </w:tcPr>
          <w:p w14:paraId="63C49792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   </w:t>
            </w:r>
          </w:p>
        </w:tc>
        <w:tc>
          <w:tcPr>
            <w:tcW w:w="2539" w:type="dxa"/>
          </w:tcPr>
          <w:p w14:paraId="07F79EE0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Beta &amp; ligates</w:t>
            </w:r>
          </w:p>
        </w:tc>
      </w:tr>
      <w:tr w:rsidR="0063748D" w:rsidRPr="0063748D" w14:paraId="1EC826AC" w14:textId="77777777" w:rsidTr="0016724A">
        <w:tc>
          <w:tcPr>
            <w:tcW w:w="6480" w:type="dxa"/>
          </w:tcPr>
          <w:p w14:paraId="49C0FA6A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       </w:t>
            </w:r>
          </w:p>
        </w:tc>
        <w:tc>
          <w:tcPr>
            <w:tcW w:w="2539" w:type="dxa"/>
          </w:tcPr>
          <w:p w14:paraId="0B538955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Gamma</w:t>
            </w:r>
          </w:p>
        </w:tc>
      </w:tr>
      <w:tr w:rsidR="0063748D" w:rsidRPr="0063748D" w14:paraId="1158F6B7" w14:textId="77777777" w:rsidTr="0016724A">
        <w:tc>
          <w:tcPr>
            <w:tcW w:w="6480" w:type="dxa"/>
          </w:tcPr>
          <w:p w14:paraId="7F804F13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       </w:t>
            </w:r>
          </w:p>
        </w:tc>
        <w:tc>
          <w:tcPr>
            <w:tcW w:w="2539" w:type="dxa"/>
          </w:tcPr>
          <w:p w14:paraId="78668DC0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bookmarkStart w:id="0" w:name="_Hlk127944066"/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Delta</w:t>
            </w:r>
            <w:bookmarkEnd w:id="0"/>
          </w:p>
        </w:tc>
      </w:tr>
      <w:tr w:rsidR="0063748D" w:rsidRPr="0063748D" w14:paraId="4AB0C9F4" w14:textId="77777777" w:rsidTr="0016724A">
        <w:tc>
          <w:tcPr>
            <w:tcW w:w="6480" w:type="dxa"/>
          </w:tcPr>
          <w:p w14:paraId="1CFD769E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         </w:t>
            </w:r>
          </w:p>
        </w:tc>
        <w:tc>
          <w:tcPr>
            <w:tcW w:w="2539" w:type="dxa"/>
          </w:tcPr>
          <w:p w14:paraId="42BC3E5A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Delta with Rho tops</w:t>
            </w:r>
          </w:p>
        </w:tc>
      </w:tr>
      <w:tr w:rsidR="0063748D" w:rsidRPr="0063748D" w14:paraId="76E9E010" w14:textId="77777777" w:rsidTr="0016724A">
        <w:tc>
          <w:tcPr>
            <w:tcW w:w="6480" w:type="dxa"/>
          </w:tcPr>
          <w:p w14:paraId="7B406583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   </w:t>
            </w:r>
          </w:p>
        </w:tc>
        <w:tc>
          <w:tcPr>
            <w:tcW w:w="2539" w:type="dxa"/>
          </w:tcPr>
          <w:p w14:paraId="7083448E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Epsilon</w:t>
            </w:r>
          </w:p>
        </w:tc>
      </w:tr>
      <w:tr w:rsidR="0063748D" w:rsidRPr="0063748D" w14:paraId="1EF05549" w14:textId="77777777" w:rsidTr="0016724A">
        <w:tc>
          <w:tcPr>
            <w:tcW w:w="6480" w:type="dxa"/>
          </w:tcPr>
          <w:p w14:paraId="0545B5FC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 </w:t>
            </w:r>
          </w:p>
        </w:tc>
        <w:tc>
          <w:tcPr>
            <w:tcW w:w="2539" w:type="dxa"/>
          </w:tcPr>
          <w:p w14:paraId="5E6334E0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Zeta</w:t>
            </w:r>
          </w:p>
        </w:tc>
      </w:tr>
      <w:tr w:rsidR="0063748D" w:rsidRPr="0063748D" w14:paraId="183C201A" w14:textId="77777777" w:rsidTr="0016724A">
        <w:tc>
          <w:tcPr>
            <w:tcW w:w="6480" w:type="dxa"/>
          </w:tcPr>
          <w:p w14:paraId="0504982E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          </w:t>
            </w:r>
          </w:p>
        </w:tc>
        <w:tc>
          <w:tcPr>
            <w:tcW w:w="2539" w:type="dxa"/>
          </w:tcPr>
          <w:p w14:paraId="1C4EDB34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Eta-</w:t>
            </w:r>
            <w:proofErr w:type="spellStart"/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Heta</w:t>
            </w:r>
            <w:proofErr w:type="spellEnd"/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 xml:space="preserve"> forms</w:t>
            </w:r>
          </w:p>
        </w:tc>
      </w:tr>
      <w:tr w:rsidR="0063748D" w:rsidRPr="0063748D" w14:paraId="5ECB4120" w14:textId="77777777" w:rsidTr="0016724A">
        <w:tc>
          <w:tcPr>
            <w:tcW w:w="6480" w:type="dxa"/>
          </w:tcPr>
          <w:p w14:paraId="55A8407D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lastRenderedPageBreak/>
              <w:t xml:space="preserve"> </w:t>
            </w:r>
          </w:p>
        </w:tc>
        <w:tc>
          <w:tcPr>
            <w:tcW w:w="2539" w:type="dxa"/>
          </w:tcPr>
          <w:p w14:paraId="32BEDA58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Theta</w:t>
            </w:r>
          </w:p>
        </w:tc>
      </w:tr>
      <w:tr w:rsidR="0063748D" w:rsidRPr="0063748D" w14:paraId="60A65D0A" w14:textId="77777777" w:rsidTr="0016724A">
        <w:tc>
          <w:tcPr>
            <w:tcW w:w="6480" w:type="dxa"/>
          </w:tcPr>
          <w:p w14:paraId="368E5CB1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        </w:t>
            </w:r>
          </w:p>
        </w:tc>
        <w:tc>
          <w:tcPr>
            <w:tcW w:w="2539" w:type="dxa"/>
          </w:tcPr>
          <w:p w14:paraId="0E86B3A4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Iota style verticals</w:t>
            </w:r>
          </w:p>
        </w:tc>
      </w:tr>
      <w:tr w:rsidR="0063748D" w:rsidRPr="0063748D" w14:paraId="37905A6D" w14:textId="77777777" w:rsidTr="0016724A">
        <w:tc>
          <w:tcPr>
            <w:tcW w:w="6480" w:type="dxa"/>
          </w:tcPr>
          <w:p w14:paraId="694C26E4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     </w:t>
            </w:r>
          </w:p>
        </w:tc>
        <w:tc>
          <w:tcPr>
            <w:tcW w:w="2539" w:type="dxa"/>
          </w:tcPr>
          <w:p w14:paraId="297CE600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Kappa</w:t>
            </w:r>
          </w:p>
        </w:tc>
      </w:tr>
      <w:tr w:rsidR="0063748D" w:rsidRPr="0063748D" w14:paraId="18F82682" w14:textId="77777777" w:rsidTr="0016724A">
        <w:tc>
          <w:tcPr>
            <w:tcW w:w="6480" w:type="dxa"/>
          </w:tcPr>
          <w:p w14:paraId="37E9EBED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>       </w:t>
            </w:r>
          </w:p>
        </w:tc>
        <w:tc>
          <w:tcPr>
            <w:tcW w:w="2539" w:type="dxa"/>
          </w:tcPr>
          <w:p w14:paraId="240CC541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Lambda</w:t>
            </w:r>
          </w:p>
        </w:tc>
      </w:tr>
      <w:tr w:rsidR="0063748D" w:rsidRPr="0063748D" w14:paraId="247C8099" w14:textId="77777777" w:rsidTr="0016724A">
        <w:tc>
          <w:tcPr>
            <w:tcW w:w="6480" w:type="dxa"/>
          </w:tcPr>
          <w:p w14:paraId="02E9FF2E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               </w:t>
            </w:r>
          </w:p>
        </w:tc>
        <w:tc>
          <w:tcPr>
            <w:tcW w:w="2539" w:type="dxa"/>
          </w:tcPr>
          <w:p w14:paraId="65EF32CB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Mu</w:t>
            </w:r>
          </w:p>
        </w:tc>
      </w:tr>
      <w:tr w:rsidR="0063748D" w:rsidRPr="0063748D" w14:paraId="6F86B3FD" w14:textId="77777777" w:rsidTr="0016724A">
        <w:tc>
          <w:tcPr>
            <w:tcW w:w="6480" w:type="dxa"/>
          </w:tcPr>
          <w:p w14:paraId="575E38CF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     </w:t>
            </w:r>
          </w:p>
        </w:tc>
        <w:tc>
          <w:tcPr>
            <w:tcW w:w="2539" w:type="dxa"/>
          </w:tcPr>
          <w:p w14:paraId="54B64520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Mu ligates</w:t>
            </w:r>
          </w:p>
        </w:tc>
      </w:tr>
      <w:tr w:rsidR="0063748D" w:rsidRPr="0063748D" w14:paraId="4D9D4D1A" w14:textId="77777777" w:rsidTr="0016724A">
        <w:tc>
          <w:tcPr>
            <w:tcW w:w="6480" w:type="dxa"/>
          </w:tcPr>
          <w:p w14:paraId="1DB3E92C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          </w:t>
            </w:r>
          </w:p>
        </w:tc>
        <w:tc>
          <w:tcPr>
            <w:tcW w:w="2539" w:type="dxa"/>
          </w:tcPr>
          <w:p w14:paraId="1A0504FE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Mu forms</w:t>
            </w:r>
          </w:p>
        </w:tc>
      </w:tr>
      <w:tr w:rsidR="0063748D" w:rsidRPr="0063748D" w14:paraId="4D029C23" w14:textId="77777777" w:rsidTr="0016724A">
        <w:tc>
          <w:tcPr>
            <w:tcW w:w="6480" w:type="dxa"/>
          </w:tcPr>
          <w:p w14:paraId="26A3CD91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         </w:t>
            </w:r>
          </w:p>
        </w:tc>
        <w:tc>
          <w:tcPr>
            <w:tcW w:w="2539" w:type="dxa"/>
          </w:tcPr>
          <w:p w14:paraId="7511F576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Nu</w:t>
            </w:r>
          </w:p>
        </w:tc>
      </w:tr>
      <w:tr w:rsidR="0063748D" w:rsidRPr="0063748D" w14:paraId="6899CFE8" w14:textId="77777777" w:rsidTr="0016724A">
        <w:tc>
          <w:tcPr>
            <w:tcW w:w="6480" w:type="dxa"/>
          </w:tcPr>
          <w:p w14:paraId="782CD6AF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          </w:t>
            </w:r>
          </w:p>
        </w:tc>
        <w:tc>
          <w:tcPr>
            <w:tcW w:w="2539" w:type="dxa"/>
          </w:tcPr>
          <w:p w14:paraId="6B34EDF5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Pi</w:t>
            </w:r>
          </w:p>
        </w:tc>
      </w:tr>
      <w:tr w:rsidR="0063748D" w:rsidRPr="0063748D" w14:paraId="049BDDDE" w14:textId="77777777" w:rsidTr="0016724A">
        <w:tc>
          <w:tcPr>
            <w:tcW w:w="6480" w:type="dxa"/>
          </w:tcPr>
          <w:p w14:paraId="6FC9D384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  </w:t>
            </w:r>
          </w:p>
        </w:tc>
        <w:tc>
          <w:tcPr>
            <w:tcW w:w="2539" w:type="dxa"/>
          </w:tcPr>
          <w:p w14:paraId="2CC45FCC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Rho ligates</w:t>
            </w:r>
          </w:p>
        </w:tc>
      </w:tr>
      <w:tr w:rsidR="0063748D" w:rsidRPr="0063748D" w14:paraId="2638501E" w14:textId="77777777" w:rsidTr="0016724A">
        <w:tc>
          <w:tcPr>
            <w:tcW w:w="6480" w:type="dxa"/>
          </w:tcPr>
          <w:p w14:paraId="6A9B4F6F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         </w:t>
            </w:r>
          </w:p>
        </w:tc>
        <w:tc>
          <w:tcPr>
            <w:tcW w:w="2539" w:type="dxa"/>
          </w:tcPr>
          <w:p w14:paraId="63434198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Rho tops (non-Alpha)</w:t>
            </w:r>
          </w:p>
        </w:tc>
      </w:tr>
      <w:tr w:rsidR="0063748D" w:rsidRPr="0063748D" w14:paraId="7AF6AAC2" w14:textId="77777777" w:rsidTr="0016724A">
        <w:tc>
          <w:tcPr>
            <w:tcW w:w="6480" w:type="dxa"/>
          </w:tcPr>
          <w:p w14:paraId="596657F4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    </w:t>
            </w:r>
          </w:p>
        </w:tc>
        <w:tc>
          <w:tcPr>
            <w:tcW w:w="2539" w:type="dxa"/>
          </w:tcPr>
          <w:p w14:paraId="4649094D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Sigma</w:t>
            </w:r>
          </w:p>
        </w:tc>
      </w:tr>
      <w:tr w:rsidR="0063748D" w:rsidRPr="0063748D" w14:paraId="2A112CF0" w14:textId="77777777" w:rsidTr="0016724A">
        <w:tc>
          <w:tcPr>
            <w:tcW w:w="6480" w:type="dxa"/>
          </w:tcPr>
          <w:p w14:paraId="6401C1DF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           </w:t>
            </w:r>
          </w:p>
        </w:tc>
        <w:tc>
          <w:tcPr>
            <w:tcW w:w="2539" w:type="dxa"/>
          </w:tcPr>
          <w:p w14:paraId="32776958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bookmarkStart w:id="1" w:name="_Hlk127944301"/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Sigma Rho</w:t>
            </w:r>
            <w:bookmarkEnd w:id="1"/>
          </w:p>
        </w:tc>
      </w:tr>
      <w:tr w:rsidR="0063748D" w:rsidRPr="0063748D" w14:paraId="0B3E0894" w14:textId="77777777" w:rsidTr="0016724A">
        <w:tc>
          <w:tcPr>
            <w:tcW w:w="6480" w:type="dxa"/>
          </w:tcPr>
          <w:p w14:paraId="6FF5B01A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      </w:t>
            </w:r>
          </w:p>
        </w:tc>
        <w:tc>
          <w:tcPr>
            <w:tcW w:w="2539" w:type="dxa"/>
          </w:tcPr>
          <w:p w14:paraId="3F71C923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Tau</w:t>
            </w:r>
          </w:p>
        </w:tc>
      </w:tr>
      <w:tr w:rsidR="0063748D" w:rsidRPr="0063748D" w14:paraId="7E0D0698" w14:textId="77777777" w:rsidTr="0016724A">
        <w:tc>
          <w:tcPr>
            <w:tcW w:w="6480" w:type="dxa"/>
          </w:tcPr>
          <w:p w14:paraId="65DBC678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 </w:t>
            </w:r>
          </w:p>
        </w:tc>
        <w:tc>
          <w:tcPr>
            <w:tcW w:w="2539" w:type="dxa"/>
          </w:tcPr>
          <w:p w14:paraId="3B59C5FB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Upsilon</w:t>
            </w:r>
          </w:p>
        </w:tc>
      </w:tr>
      <w:tr w:rsidR="0063748D" w:rsidRPr="0063748D" w14:paraId="20FDFFBD" w14:textId="77777777" w:rsidTr="0016724A">
        <w:tc>
          <w:tcPr>
            <w:tcW w:w="6480" w:type="dxa"/>
          </w:tcPr>
          <w:p w14:paraId="54C3024F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  </w:t>
            </w:r>
          </w:p>
        </w:tc>
        <w:tc>
          <w:tcPr>
            <w:tcW w:w="2539" w:type="dxa"/>
          </w:tcPr>
          <w:p w14:paraId="583C6BBC" w14:textId="77777777" w:rsidR="0063748D" w:rsidRPr="0063748D" w:rsidRDefault="0063748D" w:rsidP="00790982">
            <w:pPr>
              <w:pStyle w:val="NoSpacing"/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Omicron</w:t>
            </w:r>
          </w:p>
        </w:tc>
      </w:tr>
      <w:tr w:rsidR="0063748D" w:rsidRPr="0063748D" w14:paraId="68D24543" w14:textId="77777777" w:rsidTr="0016724A">
        <w:tc>
          <w:tcPr>
            <w:tcW w:w="6480" w:type="dxa"/>
          </w:tcPr>
          <w:p w14:paraId="4B48B37A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  <w:t xml:space="preserve">       </w:t>
            </w:r>
          </w:p>
        </w:tc>
        <w:tc>
          <w:tcPr>
            <w:tcW w:w="2539" w:type="dxa"/>
          </w:tcPr>
          <w:p w14:paraId="3F1A238A" w14:textId="77777777" w:rsidR="0063748D" w:rsidRPr="0063748D" w:rsidRDefault="0063748D" w:rsidP="00790982">
            <w:pPr>
              <w:rPr>
                <w:rFonts w:ascii="Numismatica Pro" w:hAnsi="Numismatica Pro"/>
                <w:kern w:val="16"/>
                <w:sz w:val="36"/>
                <w:szCs w:val="36"/>
                <w14:ligatures w14:val="all"/>
                <w14:cntxtAlts/>
              </w:rPr>
            </w:pPr>
            <w:r w:rsidRPr="0063748D">
              <w:rPr>
                <w:rFonts w:cstheme="minorHAnsi"/>
                <w:kern w:val="16"/>
                <w:sz w:val="28"/>
                <w:szCs w:val="28"/>
                <w14:ligatures w14:val="all"/>
                <w14:cntxtAlts/>
              </w:rPr>
              <w:t>Chi and X-forms</w:t>
            </w:r>
          </w:p>
        </w:tc>
      </w:tr>
    </w:tbl>
    <w:p w14:paraId="3F25532F" w14:textId="522AB0F9" w:rsidR="00F40D55" w:rsidRPr="00512194" w:rsidRDefault="00C86EB2" w:rsidP="002B3837">
      <w:pPr>
        <w:tabs>
          <w:tab w:val="left" w:pos="6480"/>
        </w:tabs>
      </w:pPr>
      <w:r w:rsidRPr="00512194">
        <w:t xml:space="preserve"> </w:t>
      </w:r>
    </w:p>
    <w:sectPr w:rsidR="00F40D55" w:rsidRPr="00512194" w:rsidSect="00BA7D5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Numismatica Pro">
    <w:panose1 w:val="020B0502020102060204"/>
    <w:charset w:val="00"/>
    <w:family w:val="swiss"/>
    <w:notTrueType/>
    <w:pitch w:val="variable"/>
    <w:sig w:usb0="800002EF" w:usb1="520120FB" w:usb2="0E000000" w:usb3="00000000" w:csb0="0000000D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090855272">
    <w:abstractNumId w:val="19"/>
  </w:num>
  <w:num w:numId="2" w16cid:durableId="1033844666">
    <w:abstractNumId w:val="12"/>
  </w:num>
  <w:num w:numId="3" w16cid:durableId="2087267446">
    <w:abstractNumId w:val="10"/>
  </w:num>
  <w:num w:numId="4" w16cid:durableId="1066954327">
    <w:abstractNumId w:val="21"/>
  </w:num>
  <w:num w:numId="5" w16cid:durableId="5787794">
    <w:abstractNumId w:val="13"/>
  </w:num>
  <w:num w:numId="6" w16cid:durableId="221596082">
    <w:abstractNumId w:val="16"/>
  </w:num>
  <w:num w:numId="7" w16cid:durableId="1810324857">
    <w:abstractNumId w:val="18"/>
  </w:num>
  <w:num w:numId="8" w16cid:durableId="880096482">
    <w:abstractNumId w:val="9"/>
  </w:num>
  <w:num w:numId="9" w16cid:durableId="292292614">
    <w:abstractNumId w:val="7"/>
  </w:num>
  <w:num w:numId="10" w16cid:durableId="1005090419">
    <w:abstractNumId w:val="6"/>
  </w:num>
  <w:num w:numId="11" w16cid:durableId="480922716">
    <w:abstractNumId w:val="5"/>
  </w:num>
  <w:num w:numId="12" w16cid:durableId="1449936022">
    <w:abstractNumId w:val="4"/>
  </w:num>
  <w:num w:numId="13" w16cid:durableId="694162094">
    <w:abstractNumId w:val="8"/>
  </w:num>
  <w:num w:numId="14" w16cid:durableId="1498037632">
    <w:abstractNumId w:val="3"/>
  </w:num>
  <w:num w:numId="15" w16cid:durableId="2125495977">
    <w:abstractNumId w:val="2"/>
  </w:num>
  <w:num w:numId="16" w16cid:durableId="1995335344">
    <w:abstractNumId w:val="1"/>
  </w:num>
  <w:num w:numId="17" w16cid:durableId="1702583336">
    <w:abstractNumId w:val="0"/>
  </w:num>
  <w:num w:numId="18" w16cid:durableId="1260602004">
    <w:abstractNumId w:val="14"/>
  </w:num>
  <w:num w:numId="19" w16cid:durableId="1435444861">
    <w:abstractNumId w:val="15"/>
  </w:num>
  <w:num w:numId="20" w16cid:durableId="980236199">
    <w:abstractNumId w:val="20"/>
  </w:num>
  <w:num w:numId="21" w16cid:durableId="1348672777">
    <w:abstractNumId w:val="17"/>
  </w:num>
  <w:num w:numId="22" w16cid:durableId="1319849264">
    <w:abstractNumId w:val="11"/>
  </w:num>
  <w:num w:numId="23" w16cid:durableId="200357978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63"/>
    <w:rsid w:val="00001F6C"/>
    <w:rsid w:val="00004470"/>
    <w:rsid w:val="00094744"/>
    <w:rsid w:val="000B5033"/>
    <w:rsid w:val="00113ACF"/>
    <w:rsid w:val="00127B4E"/>
    <w:rsid w:val="0016724A"/>
    <w:rsid w:val="0017099D"/>
    <w:rsid w:val="00177A64"/>
    <w:rsid w:val="00184D19"/>
    <w:rsid w:val="001C1BC6"/>
    <w:rsid w:val="00210D63"/>
    <w:rsid w:val="00214EDB"/>
    <w:rsid w:val="00266B64"/>
    <w:rsid w:val="002B3837"/>
    <w:rsid w:val="002B50E1"/>
    <w:rsid w:val="002B5C94"/>
    <w:rsid w:val="002E53B2"/>
    <w:rsid w:val="002F3784"/>
    <w:rsid w:val="0031327B"/>
    <w:rsid w:val="00340697"/>
    <w:rsid w:val="0035623D"/>
    <w:rsid w:val="003A5FD0"/>
    <w:rsid w:val="003E3791"/>
    <w:rsid w:val="003E5ACF"/>
    <w:rsid w:val="003F4886"/>
    <w:rsid w:val="00411B9B"/>
    <w:rsid w:val="004141D3"/>
    <w:rsid w:val="0049216C"/>
    <w:rsid w:val="004D142C"/>
    <w:rsid w:val="004D7FE8"/>
    <w:rsid w:val="00500BC0"/>
    <w:rsid w:val="005039C8"/>
    <w:rsid w:val="00512194"/>
    <w:rsid w:val="005157A3"/>
    <w:rsid w:val="00561F59"/>
    <w:rsid w:val="005A37EF"/>
    <w:rsid w:val="005A4CB4"/>
    <w:rsid w:val="005A6704"/>
    <w:rsid w:val="005C2B10"/>
    <w:rsid w:val="005D27C4"/>
    <w:rsid w:val="0063748D"/>
    <w:rsid w:val="00645252"/>
    <w:rsid w:val="00645C03"/>
    <w:rsid w:val="00665B06"/>
    <w:rsid w:val="006D3D74"/>
    <w:rsid w:val="00751C65"/>
    <w:rsid w:val="00783915"/>
    <w:rsid w:val="00802527"/>
    <w:rsid w:val="00802661"/>
    <w:rsid w:val="0083569A"/>
    <w:rsid w:val="00835F7B"/>
    <w:rsid w:val="00841B27"/>
    <w:rsid w:val="00852D50"/>
    <w:rsid w:val="0089130F"/>
    <w:rsid w:val="0089323A"/>
    <w:rsid w:val="00945D61"/>
    <w:rsid w:val="009615A2"/>
    <w:rsid w:val="00972FBF"/>
    <w:rsid w:val="009816C7"/>
    <w:rsid w:val="009B33D1"/>
    <w:rsid w:val="009B4B8C"/>
    <w:rsid w:val="009E20B9"/>
    <w:rsid w:val="009F1FE8"/>
    <w:rsid w:val="00A26BB9"/>
    <w:rsid w:val="00A32D96"/>
    <w:rsid w:val="00A4030F"/>
    <w:rsid w:val="00A411F4"/>
    <w:rsid w:val="00A44196"/>
    <w:rsid w:val="00A60BF2"/>
    <w:rsid w:val="00A81694"/>
    <w:rsid w:val="00A9204E"/>
    <w:rsid w:val="00A94C52"/>
    <w:rsid w:val="00B015D9"/>
    <w:rsid w:val="00B55B86"/>
    <w:rsid w:val="00B66E66"/>
    <w:rsid w:val="00B81DE6"/>
    <w:rsid w:val="00BA7D5F"/>
    <w:rsid w:val="00BB7ADC"/>
    <w:rsid w:val="00BD6416"/>
    <w:rsid w:val="00C07B67"/>
    <w:rsid w:val="00C21EE4"/>
    <w:rsid w:val="00C66A35"/>
    <w:rsid w:val="00C86EB2"/>
    <w:rsid w:val="00C9306B"/>
    <w:rsid w:val="00CE4E51"/>
    <w:rsid w:val="00D13C64"/>
    <w:rsid w:val="00D55D3C"/>
    <w:rsid w:val="00D774D1"/>
    <w:rsid w:val="00D87B2F"/>
    <w:rsid w:val="00DA594B"/>
    <w:rsid w:val="00DB4F58"/>
    <w:rsid w:val="00DC55A9"/>
    <w:rsid w:val="00E037DD"/>
    <w:rsid w:val="00E21634"/>
    <w:rsid w:val="00E37608"/>
    <w:rsid w:val="00E71CEE"/>
    <w:rsid w:val="00E73FA7"/>
    <w:rsid w:val="00E86940"/>
    <w:rsid w:val="00E869F3"/>
    <w:rsid w:val="00EE700A"/>
    <w:rsid w:val="00F018B8"/>
    <w:rsid w:val="00F06CCC"/>
    <w:rsid w:val="00F40D55"/>
    <w:rsid w:val="00F564DD"/>
    <w:rsid w:val="00F6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F9524"/>
  <w15:chartTrackingRefBased/>
  <w15:docId w15:val="{B13B0F2B-2F71-4AA8-BDB1-C2EE7AFCA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  <w:style w:type="paragraph" w:styleId="NoSpacing">
    <w:name w:val="No Spacing"/>
    <w:uiPriority w:val="1"/>
    <w:qFormat/>
    <w:rsid w:val="00210D63"/>
  </w:style>
  <w:style w:type="table" w:styleId="TableGrid">
    <w:name w:val="Table Grid"/>
    <w:basedOn w:val="TableNormal"/>
    <w:uiPriority w:val="39"/>
    <w:rsid w:val="00637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AppData\Local\Microsoft\Office\16.0\DTS\en-US%7b67328F07-4BDB-4E85-943E-65C94C49AFDD%7d\%7bD273496E-BFA4-4E91-9070-A5B576D1F787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{D273496E-BFA4-4E91-9070-A5B576D1F787}tf02786999_win32.dotx</Template>
  <TotalTime>1281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C. D. Hopkins</dc:creator>
  <cp:keywords/>
  <dc:description/>
  <cp:lastModifiedBy>Edward C. D. Hopkins</cp:lastModifiedBy>
  <cp:revision>98</cp:revision>
  <dcterms:created xsi:type="dcterms:W3CDTF">2023-02-21T18:34:00Z</dcterms:created>
  <dcterms:modified xsi:type="dcterms:W3CDTF">2023-03-03T16:25:00Z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